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6F9FE" w14:textId="77777777" w:rsidR="003C5FE0" w:rsidRPr="007F1E74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040FDC" w:rsidRDefault="00536329" w:rsidP="00536329">
      <w:pPr>
        <w:pStyle w:val="Textoindependiente"/>
        <w:rPr>
          <w:rFonts w:ascii="Arial" w:hAnsi="Arial" w:cs="Arial"/>
        </w:rPr>
      </w:pPr>
      <w:r w:rsidRPr="00040FDC">
        <w:rPr>
          <w:rFonts w:ascii="Arial" w:hAnsi="Arial" w:cs="Arial"/>
        </w:rPr>
        <w:t xml:space="preserve">CONTRATO </w:t>
      </w:r>
      <w:r w:rsidRPr="00040FDC">
        <w:rPr>
          <w:rFonts w:ascii="Arial" w:hAnsi="Arial" w:cs="Arial"/>
          <w:b/>
        </w:rPr>
        <w:tab/>
      </w:r>
      <w:r w:rsidR="00305F51" w:rsidRPr="00040FDC">
        <w:rPr>
          <w:rFonts w:ascii="Arial" w:hAnsi="Arial" w:cs="Arial"/>
          <w:b/>
        </w:rPr>
        <w:t>:</w:t>
      </w:r>
      <w:r w:rsidR="00305F51" w:rsidRPr="00040FDC">
        <w:rPr>
          <w:rFonts w:ascii="Arial" w:hAnsi="Arial" w:cs="Arial"/>
          <w:b/>
        </w:rPr>
        <w:tab/>
      </w:r>
      <w:r w:rsidR="00305F51" w:rsidRPr="00040FDC">
        <w:rPr>
          <w:rFonts w:ascii="Arial" w:hAnsi="Arial" w:cs="Arial"/>
          <w:b/>
        </w:rPr>
        <w:tab/>
      </w:r>
      <w:r w:rsidRPr="00040FDC">
        <w:rPr>
          <w:rFonts w:ascii="Arial" w:hAnsi="Arial" w:cs="Arial"/>
        </w:rPr>
        <w:tab/>
        <w:t>PRESTACI</w:t>
      </w:r>
      <w:r w:rsidR="004802B0" w:rsidRPr="00040FDC">
        <w:rPr>
          <w:rFonts w:ascii="Arial" w:hAnsi="Arial" w:cs="Arial"/>
        </w:rPr>
        <w:t>Ó</w:t>
      </w:r>
      <w:r w:rsidRPr="00040FDC">
        <w:rPr>
          <w:rFonts w:ascii="Arial" w:hAnsi="Arial" w:cs="Arial"/>
        </w:rPr>
        <w:t>N</w:t>
      </w:r>
      <w:r w:rsidR="004802B0" w:rsidRPr="00040FDC">
        <w:rPr>
          <w:rFonts w:ascii="Arial" w:hAnsi="Arial" w:cs="Arial"/>
        </w:rPr>
        <w:t xml:space="preserve"> </w:t>
      </w:r>
      <w:r w:rsidRPr="00040FDC">
        <w:rPr>
          <w:rFonts w:ascii="Arial" w:hAnsi="Arial" w:cs="Arial"/>
        </w:rPr>
        <w:t>DE SERVICIOS</w:t>
      </w:r>
      <w:r w:rsidR="00D743F1" w:rsidRPr="00040FDC">
        <w:rPr>
          <w:rFonts w:ascii="Arial" w:hAnsi="Arial" w:cs="Arial"/>
        </w:rPr>
        <w:t xml:space="preserve"> </w:t>
      </w:r>
      <w:r w:rsidR="00185C8A" w:rsidRPr="00040FDC">
        <w:rPr>
          <w:rFonts w:ascii="Arial" w:hAnsi="Arial" w:cs="Arial"/>
        </w:rPr>
        <w:t xml:space="preserve"> </w:t>
      </w:r>
    </w:p>
    <w:p w14:paraId="470EC627" w14:textId="6AEF4CA4" w:rsidR="00536329" w:rsidRPr="00040FDC" w:rsidRDefault="00185C8A" w:rsidP="00536329">
      <w:pPr>
        <w:pStyle w:val="Textoindependiente"/>
        <w:rPr>
          <w:rFonts w:ascii="Arial" w:hAnsi="Arial" w:cs="Arial"/>
          <w:color w:val="000000"/>
        </w:rPr>
      </w:pPr>
      <w:r w:rsidRPr="00040FDC">
        <w:rPr>
          <w:rFonts w:ascii="Arial" w:hAnsi="Arial" w:cs="Arial"/>
        </w:rPr>
        <w:t>CONTRATISTA</w:t>
      </w:r>
      <w:r w:rsidR="00536329" w:rsidRPr="00040FDC">
        <w:rPr>
          <w:rFonts w:ascii="Arial" w:hAnsi="Arial" w:cs="Arial"/>
        </w:rPr>
        <w:t>:</w:t>
      </w:r>
      <w:r w:rsidR="00305F51" w:rsidRPr="00040FDC">
        <w:rPr>
          <w:rFonts w:ascii="Arial" w:hAnsi="Arial" w:cs="Arial"/>
        </w:rPr>
        <w:tab/>
      </w:r>
      <w:r w:rsidR="00305F51" w:rsidRPr="00040FDC">
        <w:rPr>
          <w:rFonts w:ascii="Arial" w:hAnsi="Arial" w:cs="Arial"/>
        </w:rPr>
        <w:tab/>
      </w:r>
      <w:r w:rsidR="00536329" w:rsidRPr="00040FDC">
        <w:rPr>
          <w:rFonts w:ascii="Arial" w:hAnsi="Arial" w:cs="Arial"/>
        </w:rPr>
        <w:t xml:space="preserve"> </w:t>
      </w:r>
      <w:r w:rsidR="007F1E74" w:rsidRPr="00040FDC">
        <w:rPr>
          <w:rFonts w:ascii="Arial" w:hAnsi="Arial" w:cs="Arial"/>
        </w:rPr>
        <w:t xml:space="preserve">          </w:t>
      </w:r>
      <w:r w:rsidR="007F1E74" w:rsidRPr="00040FDC">
        <w:rPr>
          <w:rFonts w:ascii="Arial" w:hAnsi="Arial" w:cs="Arial"/>
          <w:color w:val="000000"/>
        </w:rPr>
        <w:t>JUAN DIEGO ALVARADO CAICEDO</w:t>
      </w:r>
      <w:r w:rsidR="00180E49" w:rsidRPr="00040FDC">
        <w:rPr>
          <w:rFonts w:ascii="Arial" w:hAnsi="Arial" w:cs="Arial"/>
        </w:rPr>
        <w:tab/>
      </w:r>
    </w:p>
    <w:p w14:paraId="1CD48EA0" w14:textId="4D77F66C" w:rsidR="00536329" w:rsidRPr="00040FDC" w:rsidRDefault="00536329" w:rsidP="00536329">
      <w:pPr>
        <w:pStyle w:val="Textoindependiente"/>
        <w:rPr>
          <w:rFonts w:ascii="Arial" w:hAnsi="Arial" w:cs="Arial"/>
        </w:rPr>
      </w:pPr>
      <w:r w:rsidRPr="00040FDC">
        <w:rPr>
          <w:rFonts w:ascii="Arial" w:hAnsi="Arial" w:cs="Arial"/>
        </w:rPr>
        <w:t>IDENTIFICACIÓN:</w:t>
      </w:r>
      <w:r w:rsidR="00305F51" w:rsidRPr="00040FDC">
        <w:rPr>
          <w:rFonts w:ascii="Arial" w:hAnsi="Arial" w:cs="Arial"/>
        </w:rPr>
        <w:tab/>
      </w:r>
      <w:r w:rsidR="00305F51" w:rsidRPr="00040FDC">
        <w:rPr>
          <w:rFonts w:ascii="Arial" w:hAnsi="Arial" w:cs="Arial"/>
        </w:rPr>
        <w:tab/>
      </w:r>
      <w:r w:rsidR="00E80DF9" w:rsidRPr="00040FDC">
        <w:rPr>
          <w:rFonts w:ascii="Arial" w:hAnsi="Arial" w:cs="Arial"/>
        </w:rPr>
        <w:tab/>
      </w:r>
      <w:r w:rsidR="007F1E74" w:rsidRPr="00040FDC">
        <w:rPr>
          <w:rFonts w:ascii="Arial" w:hAnsi="Arial" w:cs="Arial"/>
        </w:rPr>
        <w:t>1085946274</w:t>
      </w:r>
      <w:r w:rsidR="00180E49" w:rsidRPr="00040FDC">
        <w:rPr>
          <w:rFonts w:ascii="Arial" w:hAnsi="Arial" w:cs="Arial"/>
        </w:rPr>
        <w:t xml:space="preserve"> D</w:t>
      </w:r>
      <w:r w:rsidR="007F1E74" w:rsidRPr="00040FDC">
        <w:rPr>
          <w:rFonts w:ascii="Arial" w:hAnsi="Arial" w:cs="Arial"/>
        </w:rPr>
        <w:t>E IPIALES</w:t>
      </w:r>
    </w:p>
    <w:p w14:paraId="21705C67" w14:textId="01BB47BB" w:rsidR="00536329" w:rsidRPr="00040FDC" w:rsidRDefault="00536329" w:rsidP="00536329">
      <w:pPr>
        <w:pStyle w:val="Textoindependiente"/>
        <w:rPr>
          <w:rFonts w:ascii="Arial" w:hAnsi="Arial" w:cs="Arial"/>
        </w:rPr>
      </w:pPr>
      <w:r w:rsidRPr="00040FDC">
        <w:rPr>
          <w:rFonts w:ascii="Arial" w:hAnsi="Arial" w:cs="Arial"/>
        </w:rPr>
        <w:t xml:space="preserve">CODIGO </w:t>
      </w:r>
      <w:r w:rsidR="00AC37A4" w:rsidRPr="00040FDC">
        <w:rPr>
          <w:rFonts w:ascii="Arial" w:hAnsi="Arial" w:cs="Arial"/>
        </w:rPr>
        <w:t>DISPONIBILIDAD:</w:t>
      </w:r>
      <w:r w:rsidR="00411132" w:rsidRPr="00040FDC">
        <w:rPr>
          <w:rFonts w:ascii="Arial" w:hAnsi="Arial" w:cs="Arial"/>
        </w:rPr>
        <w:t xml:space="preserve"> </w:t>
      </w:r>
      <w:r w:rsidR="00185C8A" w:rsidRPr="00040FDC">
        <w:rPr>
          <w:rFonts w:ascii="Arial" w:hAnsi="Arial" w:cs="Arial"/>
        </w:rPr>
        <w:tab/>
        <w:t>No. CDP</w:t>
      </w:r>
      <w:r w:rsidR="00185C8A" w:rsidRPr="00040FDC">
        <w:rPr>
          <w:rFonts w:ascii="Arial" w:hAnsi="Arial" w:cs="Arial"/>
          <w:color w:val="000000"/>
        </w:rPr>
        <w:t xml:space="preserve">. </w:t>
      </w:r>
      <w:r w:rsidR="00074961" w:rsidRPr="00040FDC">
        <w:rPr>
          <w:rFonts w:ascii="Arial" w:hAnsi="Arial" w:cs="Arial"/>
          <w:color w:val="000000"/>
        </w:rPr>
        <w:t xml:space="preserve"> </w:t>
      </w:r>
      <w:r w:rsidR="007F1E74" w:rsidRPr="00040FDC">
        <w:rPr>
          <w:rFonts w:ascii="Arial" w:hAnsi="Arial" w:cs="Arial"/>
          <w:color w:val="000000"/>
          <w:lang w:val="es-CO"/>
        </w:rPr>
        <w:t>3500230550</w:t>
      </w:r>
    </w:p>
    <w:p w14:paraId="6E95B1CF" w14:textId="2E88955B" w:rsidR="00536329" w:rsidRPr="00040FDC" w:rsidRDefault="00185C8A" w:rsidP="00536329">
      <w:pPr>
        <w:pStyle w:val="Textoindependiente"/>
        <w:rPr>
          <w:rFonts w:ascii="Arial" w:hAnsi="Arial" w:cs="Arial"/>
        </w:rPr>
      </w:pPr>
      <w:r w:rsidRPr="00040FDC">
        <w:rPr>
          <w:rFonts w:ascii="Arial" w:hAnsi="Arial" w:cs="Arial"/>
        </w:rPr>
        <w:t>RESERVA:</w:t>
      </w:r>
      <w:r w:rsidR="00305F51" w:rsidRPr="00040FDC">
        <w:rPr>
          <w:rFonts w:ascii="Arial" w:hAnsi="Arial" w:cs="Arial"/>
        </w:rPr>
        <w:tab/>
      </w:r>
      <w:r w:rsidR="00305F51" w:rsidRPr="00040FDC">
        <w:rPr>
          <w:rFonts w:ascii="Arial" w:hAnsi="Arial" w:cs="Arial"/>
        </w:rPr>
        <w:tab/>
      </w:r>
      <w:r w:rsidR="00305F51" w:rsidRPr="00040FDC">
        <w:rPr>
          <w:rFonts w:ascii="Arial" w:hAnsi="Arial" w:cs="Arial"/>
        </w:rPr>
        <w:tab/>
      </w:r>
      <w:r w:rsidRPr="00040FDC">
        <w:rPr>
          <w:rFonts w:ascii="Arial" w:hAnsi="Arial" w:cs="Arial"/>
        </w:rPr>
        <w:tab/>
        <w:t>No. RPC</w:t>
      </w:r>
      <w:r w:rsidR="00074961" w:rsidRPr="00040FDC">
        <w:rPr>
          <w:rFonts w:ascii="Arial" w:hAnsi="Arial" w:cs="Arial"/>
        </w:rPr>
        <w:t>.</w:t>
      </w:r>
      <w:r w:rsidRPr="00040FDC">
        <w:rPr>
          <w:rFonts w:ascii="Arial" w:hAnsi="Arial" w:cs="Arial"/>
        </w:rPr>
        <w:t xml:space="preserve">  </w:t>
      </w:r>
      <w:r w:rsidR="007F1E74" w:rsidRPr="00040FDC">
        <w:rPr>
          <w:rFonts w:ascii="Arial" w:hAnsi="Arial" w:cs="Arial"/>
          <w:lang w:val="es-CO"/>
        </w:rPr>
        <w:t>4500354621</w:t>
      </w:r>
      <w:r w:rsidR="006A2B9C" w:rsidRPr="00040FDC">
        <w:rPr>
          <w:rFonts w:ascii="Arial" w:hAnsi="Arial" w:cs="Arial"/>
        </w:rPr>
        <w:tab/>
      </w:r>
      <w:r w:rsidR="00E80DF9" w:rsidRPr="00040FDC">
        <w:rPr>
          <w:rFonts w:ascii="Arial" w:hAnsi="Arial" w:cs="Arial"/>
        </w:rPr>
        <w:tab/>
      </w:r>
      <w:r w:rsidR="00536329" w:rsidRPr="00040FDC">
        <w:rPr>
          <w:rFonts w:ascii="Arial" w:hAnsi="Arial" w:cs="Arial"/>
        </w:rPr>
        <w:tab/>
        <w:t xml:space="preserve"> </w:t>
      </w:r>
    </w:p>
    <w:p w14:paraId="40F0841F" w14:textId="0907D81C" w:rsidR="007F1E74" w:rsidRPr="00040FDC" w:rsidRDefault="00536329" w:rsidP="00536329">
      <w:pPr>
        <w:pStyle w:val="Textoindependiente"/>
        <w:jc w:val="left"/>
        <w:rPr>
          <w:rFonts w:ascii="Arial" w:hAnsi="Arial" w:cs="Arial"/>
          <w:shd w:val="clear" w:color="auto" w:fill="FFFF00"/>
          <w:lang w:val="es-CO"/>
        </w:rPr>
      </w:pPr>
      <w:r w:rsidRPr="00040FDC">
        <w:rPr>
          <w:rFonts w:ascii="Arial" w:hAnsi="Arial" w:cs="Arial"/>
        </w:rPr>
        <w:t>VALORDELCON</w:t>
      </w:r>
      <w:r w:rsidR="00185C8A" w:rsidRPr="00040FDC">
        <w:rPr>
          <w:rFonts w:ascii="Arial" w:hAnsi="Arial" w:cs="Arial"/>
        </w:rPr>
        <w:t>TRATO</w:t>
      </w:r>
      <w:r w:rsidR="009367CA" w:rsidRPr="00040FDC">
        <w:rPr>
          <w:rFonts w:ascii="Arial" w:hAnsi="Arial" w:cs="Arial"/>
        </w:rPr>
        <w:t>:</w:t>
      </w:r>
      <w:r w:rsidR="0013777F" w:rsidRPr="00040FDC">
        <w:rPr>
          <w:rFonts w:ascii="Arial" w:hAnsi="Arial" w:cs="Arial"/>
        </w:rPr>
        <w:tab/>
      </w:r>
      <w:r w:rsidR="0013777F" w:rsidRPr="00040FDC">
        <w:rPr>
          <w:rFonts w:ascii="Arial" w:hAnsi="Arial" w:cs="Arial"/>
        </w:rPr>
        <w:tab/>
      </w:r>
      <w:r w:rsidR="006A2B9C" w:rsidRPr="00040FDC">
        <w:rPr>
          <w:rFonts w:ascii="Arial" w:hAnsi="Arial" w:cs="Arial"/>
        </w:rPr>
        <w:t>$</w:t>
      </w:r>
      <w:r w:rsidR="007F1E74" w:rsidRPr="00040FDC">
        <w:rPr>
          <w:rFonts w:ascii="Arial" w:hAnsi="Arial" w:cs="Arial"/>
        </w:rPr>
        <w:t xml:space="preserve"> </w:t>
      </w:r>
      <w:r w:rsidR="007F1E74" w:rsidRPr="00040FDC">
        <w:rPr>
          <w:rFonts w:ascii="Arial" w:hAnsi="Arial" w:cs="Arial"/>
          <w:lang w:val="es-CO"/>
        </w:rPr>
        <w:t>8.736.000</w:t>
      </w:r>
    </w:p>
    <w:p w14:paraId="65C890B9" w14:textId="1E6FC54B" w:rsidR="000005A3" w:rsidRPr="00040FDC" w:rsidRDefault="00185C8A" w:rsidP="00536329">
      <w:pPr>
        <w:pStyle w:val="Textoindependiente"/>
        <w:jc w:val="left"/>
        <w:rPr>
          <w:rFonts w:ascii="Arial" w:hAnsi="Arial" w:cs="Arial"/>
        </w:rPr>
      </w:pPr>
      <w:r w:rsidRPr="00040FDC">
        <w:rPr>
          <w:rFonts w:ascii="Arial" w:hAnsi="Arial" w:cs="Arial"/>
        </w:rPr>
        <w:t>D</w:t>
      </w:r>
      <w:r w:rsidR="00074961" w:rsidRPr="00040FDC">
        <w:rPr>
          <w:rFonts w:ascii="Arial" w:hAnsi="Arial" w:cs="Arial"/>
        </w:rPr>
        <w:t>URACIÓN:</w:t>
      </w:r>
      <w:r w:rsidR="000005A3" w:rsidRPr="00040FDC">
        <w:rPr>
          <w:rFonts w:ascii="Arial" w:hAnsi="Arial" w:cs="Arial"/>
        </w:rPr>
        <w:tab/>
      </w:r>
      <w:r w:rsidR="000005A3" w:rsidRPr="00040FDC">
        <w:rPr>
          <w:rFonts w:ascii="Arial" w:hAnsi="Arial" w:cs="Arial"/>
        </w:rPr>
        <w:tab/>
      </w:r>
      <w:r w:rsidR="000005A3" w:rsidRPr="00040FDC">
        <w:rPr>
          <w:rFonts w:ascii="Arial" w:hAnsi="Arial" w:cs="Arial"/>
        </w:rPr>
        <w:tab/>
      </w:r>
      <w:r w:rsidR="00074961" w:rsidRPr="00040FDC">
        <w:rPr>
          <w:rFonts w:ascii="Arial" w:hAnsi="Arial" w:cs="Arial"/>
        </w:rPr>
        <w:tab/>
      </w:r>
      <w:r w:rsidR="000005A3" w:rsidRPr="00040FDC">
        <w:rPr>
          <w:rFonts w:ascii="Arial" w:hAnsi="Arial" w:cs="Arial"/>
        </w:rPr>
        <w:t>H</w:t>
      </w:r>
      <w:r w:rsidR="00D743F1" w:rsidRPr="00040FDC">
        <w:rPr>
          <w:rFonts w:ascii="Arial" w:hAnsi="Arial" w:cs="Arial"/>
        </w:rPr>
        <w:t xml:space="preserve">ASTA </w:t>
      </w:r>
      <w:r w:rsidR="00180E49" w:rsidRPr="00040FDC">
        <w:rPr>
          <w:rFonts w:ascii="Arial" w:hAnsi="Arial" w:cs="Arial"/>
        </w:rPr>
        <w:t xml:space="preserve">EL 30 DE </w:t>
      </w:r>
      <w:r w:rsidR="006A2B9C" w:rsidRPr="00040FDC">
        <w:rPr>
          <w:rFonts w:ascii="Arial" w:hAnsi="Arial" w:cs="Arial"/>
        </w:rPr>
        <w:t>ABRIL</w:t>
      </w:r>
      <w:r w:rsidR="00180E49" w:rsidRPr="00040FDC">
        <w:rPr>
          <w:rFonts w:ascii="Arial" w:hAnsi="Arial" w:cs="Arial"/>
        </w:rPr>
        <w:t xml:space="preserve"> DE 202</w:t>
      </w:r>
      <w:r w:rsidR="0084763A" w:rsidRPr="00040FDC">
        <w:rPr>
          <w:rFonts w:ascii="Arial" w:hAnsi="Arial" w:cs="Arial"/>
        </w:rPr>
        <w:t>5</w:t>
      </w:r>
    </w:p>
    <w:p w14:paraId="5A64ECA3" w14:textId="31494637" w:rsidR="00536329" w:rsidRPr="00040FDC" w:rsidRDefault="000005A3" w:rsidP="000005A3">
      <w:pPr>
        <w:pStyle w:val="Textoindependiente"/>
        <w:jc w:val="left"/>
        <w:rPr>
          <w:rFonts w:ascii="Arial" w:hAnsi="Arial" w:cs="Arial"/>
        </w:rPr>
      </w:pPr>
      <w:r w:rsidRPr="00040FDC">
        <w:rPr>
          <w:rFonts w:ascii="Arial" w:hAnsi="Arial" w:cs="Arial"/>
        </w:rPr>
        <w:t>SUPERVISOR:</w:t>
      </w:r>
      <w:r w:rsidRPr="00040FDC">
        <w:rPr>
          <w:rFonts w:ascii="Arial" w:hAnsi="Arial" w:cs="Arial"/>
        </w:rPr>
        <w:tab/>
      </w:r>
      <w:r w:rsidRPr="00040FDC">
        <w:rPr>
          <w:rFonts w:ascii="Arial" w:hAnsi="Arial" w:cs="Arial"/>
        </w:rPr>
        <w:tab/>
      </w:r>
      <w:r w:rsidRPr="00040FDC">
        <w:rPr>
          <w:rFonts w:ascii="Arial" w:hAnsi="Arial" w:cs="Arial"/>
        </w:rPr>
        <w:tab/>
      </w:r>
      <w:r w:rsidR="0084763A" w:rsidRPr="00040FDC">
        <w:rPr>
          <w:rFonts w:ascii="Arial" w:hAnsi="Arial" w:cs="Arial"/>
        </w:rPr>
        <w:t>TOMAS GUTIERREZ MAÑOSCA</w:t>
      </w:r>
    </w:p>
    <w:p w14:paraId="6CD7047A" w14:textId="4DB6E70B" w:rsidR="000005A3" w:rsidRDefault="00017D18" w:rsidP="000005A3">
      <w:pPr>
        <w:pStyle w:val="Textoindependiente"/>
        <w:jc w:val="left"/>
        <w:rPr>
          <w:rFonts w:ascii="Arial" w:hAnsi="Arial" w:cs="Arial"/>
        </w:rPr>
      </w:pPr>
      <w:r w:rsidRPr="00040FDC">
        <w:rPr>
          <w:rFonts w:ascii="Arial" w:hAnsi="Arial" w:cs="Arial"/>
        </w:rPr>
        <w:t xml:space="preserve"> </w:t>
      </w:r>
    </w:p>
    <w:p w14:paraId="0DEFFA37" w14:textId="77777777" w:rsidR="00893F05" w:rsidRPr="00040FDC" w:rsidRDefault="00893F05" w:rsidP="000005A3">
      <w:pPr>
        <w:pStyle w:val="Textoindependiente"/>
        <w:jc w:val="left"/>
        <w:rPr>
          <w:rFonts w:ascii="Arial" w:hAnsi="Arial" w:cs="Arial"/>
        </w:rPr>
      </w:pPr>
    </w:p>
    <w:p w14:paraId="0FD39F4E" w14:textId="77777777" w:rsidR="00185C8A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</w:rPr>
      </w:pPr>
      <w:r w:rsidRPr="00893F05">
        <w:rPr>
          <w:rFonts w:ascii="Arial" w:hAnsi="Arial" w:cs="Arial"/>
        </w:rPr>
        <w:t>OBJETO DEL CONTRATO</w:t>
      </w:r>
      <w:r w:rsidR="00C02F63" w:rsidRPr="00893F05">
        <w:rPr>
          <w:rFonts w:ascii="Arial" w:hAnsi="Arial" w:cs="Arial"/>
        </w:rPr>
        <w:t xml:space="preserve"> </w:t>
      </w:r>
    </w:p>
    <w:p w14:paraId="16B7381A" w14:textId="77777777" w:rsidR="00893F05" w:rsidRPr="00893F05" w:rsidRDefault="00893F05" w:rsidP="00185C8A">
      <w:pPr>
        <w:pStyle w:val="Textoindependiente2"/>
        <w:spacing w:line="240" w:lineRule="auto"/>
        <w:jc w:val="both"/>
        <w:rPr>
          <w:rFonts w:ascii="Arial" w:hAnsi="Arial" w:cs="Arial"/>
        </w:rPr>
      </w:pPr>
    </w:p>
    <w:p w14:paraId="5BFA0E98" w14:textId="40645A0A" w:rsidR="00180E49" w:rsidRPr="00040FDC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040FDC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040FDC">
        <w:rPr>
          <w:rFonts w:ascii="Arial" w:hAnsi="Arial" w:cs="Arial"/>
          <w:color w:val="000000"/>
          <w:shd w:val="clear" w:color="auto" w:fill="FFFFFF"/>
        </w:rPr>
        <w:tab/>
      </w:r>
      <w:r w:rsidR="006A2B9C" w:rsidRPr="00040FDC">
        <w:rPr>
          <w:rFonts w:ascii="Arial" w:hAnsi="Arial" w:cs="Arial"/>
          <w:color w:val="000000"/>
          <w:shd w:val="clear" w:color="auto" w:fill="FFFFFF"/>
        </w:rPr>
        <w:tab/>
      </w:r>
      <w:r w:rsidR="006A2B9C" w:rsidRPr="00040FDC">
        <w:rPr>
          <w:rFonts w:ascii="Arial" w:hAnsi="Arial" w:cs="Arial"/>
          <w:color w:val="000000"/>
          <w:shd w:val="clear" w:color="auto" w:fill="FFFFFF"/>
        </w:rPr>
        <w:tab/>
      </w:r>
      <w:r w:rsidR="006A2B9C" w:rsidRPr="00040FDC">
        <w:rPr>
          <w:rFonts w:ascii="Arial" w:hAnsi="Arial" w:cs="Arial"/>
          <w:color w:val="000000"/>
          <w:shd w:val="clear" w:color="auto" w:fill="FFFFFF"/>
        </w:rPr>
        <w:tab/>
      </w:r>
      <w:r w:rsidR="006A2B9C" w:rsidRPr="00040FD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040FDC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342C9E0F" w:rsidR="00CA5E7F" w:rsidRPr="00040FDC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040FDC">
        <w:rPr>
          <w:rFonts w:ascii="Arial" w:hAnsi="Arial" w:cs="Arial"/>
          <w:lang w:val="es-ES_tradnl"/>
        </w:rPr>
        <w:t>En cumplimiento de las obligaciones es</w:t>
      </w:r>
      <w:r w:rsidR="00074961" w:rsidRPr="00040FDC">
        <w:rPr>
          <w:rFonts w:ascii="Arial" w:hAnsi="Arial" w:cs="Arial"/>
          <w:lang w:val="es-ES_tradnl"/>
        </w:rPr>
        <w:t xml:space="preserve">tablecidas en la cláusula </w:t>
      </w:r>
      <w:r w:rsidR="00180E49" w:rsidRPr="00040FDC">
        <w:rPr>
          <w:rFonts w:ascii="Arial" w:hAnsi="Arial" w:cs="Arial"/>
          <w:bCs/>
          <w:lang w:val="es-ES_tradnl"/>
        </w:rPr>
        <w:t>PRIMERA</w:t>
      </w:r>
      <w:r w:rsidR="005F1433" w:rsidRPr="00040FDC">
        <w:rPr>
          <w:rFonts w:ascii="Arial" w:hAnsi="Arial" w:cs="Arial"/>
          <w:lang w:val="es-ES_tradnl"/>
        </w:rPr>
        <w:t xml:space="preserve"> del</w:t>
      </w:r>
      <w:r w:rsidR="00185C8A" w:rsidRPr="00040FDC">
        <w:rPr>
          <w:rFonts w:ascii="Arial" w:hAnsi="Arial" w:cs="Arial"/>
          <w:lang w:val="es-ES_tradnl"/>
        </w:rPr>
        <w:t xml:space="preserve"> contrato No.</w:t>
      </w:r>
      <w:r w:rsidR="00D743F1" w:rsidRPr="00040FDC">
        <w:rPr>
          <w:rFonts w:ascii="Arial" w:hAnsi="Arial" w:cs="Arial"/>
          <w:lang w:val="es-ES_tradnl"/>
        </w:rPr>
        <w:t xml:space="preserve"> </w:t>
      </w:r>
      <w:r w:rsidR="006A2B9C" w:rsidRPr="00040FDC">
        <w:rPr>
          <w:rFonts w:ascii="Arial" w:hAnsi="Arial" w:cs="Arial"/>
          <w:lang w:val="es-ES_tradnl"/>
        </w:rPr>
        <w:t>416</w:t>
      </w:r>
      <w:r w:rsidR="002A3190" w:rsidRPr="00040FDC">
        <w:rPr>
          <w:rFonts w:ascii="Arial" w:hAnsi="Arial" w:cs="Arial"/>
          <w:lang w:val="es-ES_tradnl"/>
        </w:rPr>
        <w:t>2</w:t>
      </w:r>
      <w:r w:rsidR="006A2B9C" w:rsidRPr="00040FDC">
        <w:rPr>
          <w:rFonts w:ascii="Arial" w:hAnsi="Arial" w:cs="Arial"/>
          <w:lang w:val="es-ES_tradnl"/>
        </w:rPr>
        <w:t>.010.26.1.</w:t>
      </w:r>
      <w:r w:rsidR="007F1E74" w:rsidRPr="00040FDC">
        <w:rPr>
          <w:rFonts w:ascii="Arial" w:hAnsi="Arial" w:cs="Arial"/>
          <w:lang w:val="es-ES_tradnl"/>
        </w:rPr>
        <w:t xml:space="preserve">0046 </w:t>
      </w:r>
      <w:r w:rsidR="006A2B9C" w:rsidRPr="00040FDC">
        <w:rPr>
          <w:rFonts w:ascii="Arial" w:hAnsi="Arial" w:cs="Arial"/>
          <w:lang w:val="es-ES_tradnl"/>
        </w:rPr>
        <w:t>de 202</w:t>
      </w:r>
      <w:r w:rsidR="0084763A" w:rsidRPr="00040FDC">
        <w:rPr>
          <w:rFonts w:ascii="Arial" w:hAnsi="Arial" w:cs="Arial"/>
          <w:lang w:val="es-ES_tradnl"/>
        </w:rPr>
        <w:t>5</w:t>
      </w:r>
      <w:r w:rsidR="00A82B09" w:rsidRPr="00040FDC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4A5ECF5F" w14:textId="77777777" w:rsidR="00893F05" w:rsidRPr="00040FDC" w:rsidRDefault="00893F05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Default="00CA5E7F" w:rsidP="005E7EDD">
      <w:pPr>
        <w:pStyle w:val="Textoindependiente"/>
        <w:ind w:left="360"/>
        <w:rPr>
          <w:rFonts w:ascii="Arial" w:hAnsi="Arial" w:cs="Arial"/>
        </w:rPr>
      </w:pPr>
      <w:r w:rsidRPr="00040FDC">
        <w:rPr>
          <w:rFonts w:ascii="Arial" w:hAnsi="Arial" w:cs="Arial"/>
        </w:rPr>
        <w:t>ACTIVIDADES DESARROLLADAS</w:t>
      </w:r>
    </w:p>
    <w:p w14:paraId="32463C9D" w14:textId="77777777" w:rsidR="00893F05" w:rsidRPr="00040FDC" w:rsidRDefault="00893F05" w:rsidP="005E7EDD">
      <w:pPr>
        <w:pStyle w:val="Textoindependiente"/>
        <w:ind w:left="360"/>
        <w:rPr>
          <w:rFonts w:ascii="Arial" w:hAnsi="Arial" w:cs="Arial"/>
        </w:rPr>
      </w:pPr>
    </w:p>
    <w:p w14:paraId="4114D800" w14:textId="3009F977" w:rsidR="00CA5E7F" w:rsidRPr="00040FDC" w:rsidRDefault="00CA5E7F">
      <w:pPr>
        <w:pStyle w:val="Textoindependiente"/>
        <w:rPr>
          <w:rFonts w:ascii="Arial" w:hAnsi="Arial" w:cs="Arial"/>
        </w:rPr>
      </w:pPr>
    </w:p>
    <w:p w14:paraId="347F0BEB" w14:textId="010E11C8" w:rsidR="002A5A29" w:rsidRPr="00040FDC" w:rsidRDefault="00A82B09" w:rsidP="007F1E74">
      <w:pPr>
        <w:pStyle w:val="Textoindependiente"/>
        <w:rPr>
          <w:rFonts w:ascii="Arial" w:hAnsi="Arial" w:cs="Arial"/>
        </w:rPr>
      </w:pPr>
      <w:r w:rsidRPr="00040FDC">
        <w:rPr>
          <w:rFonts w:ascii="Arial" w:hAnsi="Arial" w:cs="Arial"/>
        </w:rPr>
        <w:t>Informe de gestión relacionada con la ejecución de la PRIMERA CUOTA</w:t>
      </w:r>
    </w:p>
    <w:p w14:paraId="3BEF71B8" w14:textId="77777777" w:rsidR="007F1E74" w:rsidRPr="00040FDC" w:rsidRDefault="007F1E74" w:rsidP="007F1E74">
      <w:pPr>
        <w:pStyle w:val="Textoindependiente"/>
        <w:rPr>
          <w:rFonts w:ascii="Arial" w:hAnsi="Arial" w:cs="Arial"/>
          <w:b/>
        </w:rPr>
      </w:pPr>
    </w:p>
    <w:p w14:paraId="433E7FF6" w14:textId="1917D0BB" w:rsidR="007F1E74" w:rsidRPr="00040FDC" w:rsidRDefault="007F1E74" w:rsidP="00BD0B53">
      <w:pPr>
        <w:pStyle w:val="Textoindependiente"/>
        <w:numPr>
          <w:ilvl w:val="0"/>
          <w:numId w:val="23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9253A0C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0BF89EA0" w14:textId="1200AA29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 xml:space="preserve">Brindé apoyo en las jornadas de entrenamiento y </w:t>
      </w:r>
      <w:r w:rsidR="00040FDC" w:rsidRPr="00040FDC">
        <w:rPr>
          <w:rFonts w:ascii="Arial" w:hAnsi="Arial" w:cs="Arial"/>
          <w:bCs/>
        </w:rPr>
        <w:t>las intervenciones deportivas realizadas y dirigidas</w:t>
      </w:r>
      <w:r w:rsidRPr="00040FDC">
        <w:rPr>
          <w:rFonts w:ascii="Arial" w:hAnsi="Arial" w:cs="Arial"/>
          <w:bCs/>
        </w:rPr>
        <w:t xml:space="preserve"> a los patinadores de carreras que integran la preselección Cali los lunes, miércoles, viernes y sábado del mes de enero.</w:t>
      </w:r>
    </w:p>
    <w:p w14:paraId="7F34F5BB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5D562771" w14:textId="072689A7" w:rsidR="007F1E74" w:rsidRPr="00040FDC" w:rsidRDefault="007F1E74" w:rsidP="00BD0B53">
      <w:pPr>
        <w:pStyle w:val="Textoindependiente"/>
        <w:numPr>
          <w:ilvl w:val="0"/>
          <w:numId w:val="23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 xml:space="preserve">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040FDC">
        <w:rPr>
          <w:rFonts w:ascii="Arial" w:hAnsi="Arial" w:cs="Arial"/>
          <w:bCs/>
        </w:rPr>
        <w:t>los</w:t>
      </w:r>
      <w:proofErr w:type="gramEnd"/>
      <w:r w:rsidRPr="00040FDC">
        <w:rPr>
          <w:rFonts w:ascii="Arial" w:hAnsi="Arial" w:cs="Arial"/>
          <w:bCs/>
        </w:rPr>
        <w:t xml:space="preserve"> jornadas y eventos.</w:t>
      </w:r>
    </w:p>
    <w:p w14:paraId="6433502E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60CC3935" w14:textId="04A423E5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lastRenderedPageBreak/>
        <w:t>Elaboré y presenté el informe de asistencia de los beneficiarios del programa Cali elite de patinaje de carreras a través de la plataforma SIDER.</w:t>
      </w:r>
    </w:p>
    <w:p w14:paraId="007A0676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5A21915B" w14:textId="2028DC02" w:rsidR="007F1E74" w:rsidRPr="00040FDC" w:rsidRDefault="007F1E74" w:rsidP="00BD0B53">
      <w:pPr>
        <w:pStyle w:val="Textoindependiente"/>
        <w:numPr>
          <w:ilvl w:val="0"/>
          <w:numId w:val="23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Asistir a las diferentes reuniones y capacitaciones programadas por el área de fomento y las propias del cargo, que sean necesarias para el desarrollo del programa.</w:t>
      </w:r>
    </w:p>
    <w:p w14:paraId="7C46CBE8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54D24180" w14:textId="6D9806B9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No realicé esta actividad.</w:t>
      </w:r>
    </w:p>
    <w:p w14:paraId="41301B67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09048C06" w14:textId="724B9A01" w:rsidR="007F1E74" w:rsidRPr="00040FDC" w:rsidRDefault="007F1E74" w:rsidP="00BD0B53">
      <w:pPr>
        <w:pStyle w:val="Textoindependiente"/>
        <w:numPr>
          <w:ilvl w:val="0"/>
          <w:numId w:val="23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Realizar tareas de apoyo en las actividades operativas, logísticas o asistenciales de carácter misional de la Secretaría de Deporte y Recreación, en el cumplimiento del objeto contractual.</w:t>
      </w:r>
    </w:p>
    <w:p w14:paraId="09A82A53" w14:textId="77777777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</w:p>
    <w:p w14:paraId="1A9EDF07" w14:textId="356A705D" w:rsidR="007F1E74" w:rsidRPr="00040FDC" w:rsidRDefault="007F1E74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Brindé apoyo en las diferentes tareas operativas, entre estas realizando un control de rendimiento a los deportistas que pertenecen al programa el día 25 de enero.</w:t>
      </w:r>
    </w:p>
    <w:p w14:paraId="05EDEBF5" w14:textId="77777777" w:rsidR="00BD0B53" w:rsidRPr="00040FDC" w:rsidRDefault="00BD0B53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Pr="00040FDC" w:rsidRDefault="00A82B09">
      <w:pPr>
        <w:pStyle w:val="Textoindependiente"/>
        <w:rPr>
          <w:rFonts w:ascii="Arial" w:hAnsi="Arial" w:cs="Arial"/>
          <w:b/>
        </w:rPr>
      </w:pPr>
      <w:r w:rsidRPr="00040FDC">
        <w:rPr>
          <w:rFonts w:ascii="Arial" w:hAnsi="Arial" w:cs="Arial"/>
        </w:rPr>
        <w:t>Informe de gestión relacionada con la ejecución de la SEGUNDA CUOTA</w:t>
      </w:r>
    </w:p>
    <w:p w14:paraId="15DEFBCD" w14:textId="77777777" w:rsidR="0092241A" w:rsidRPr="00040FDC" w:rsidRDefault="0092241A" w:rsidP="0092241A">
      <w:pPr>
        <w:pStyle w:val="Default"/>
      </w:pPr>
    </w:p>
    <w:p w14:paraId="46217D7D" w14:textId="5398523A" w:rsidR="007F1E74" w:rsidRPr="00040FDC" w:rsidRDefault="007F1E74" w:rsidP="00BD0B53">
      <w:pPr>
        <w:pStyle w:val="Default"/>
        <w:numPr>
          <w:ilvl w:val="0"/>
          <w:numId w:val="24"/>
        </w:numPr>
        <w:ind w:left="360"/>
      </w:pPr>
      <w:r w:rsidRPr="00040FDC"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F74AC87" w14:textId="77777777" w:rsidR="007F1E74" w:rsidRPr="00040FDC" w:rsidRDefault="007F1E74" w:rsidP="00BD0B53">
      <w:pPr>
        <w:pStyle w:val="Default"/>
      </w:pPr>
    </w:p>
    <w:p w14:paraId="4C396627" w14:textId="6217CAFA" w:rsidR="007F1E74" w:rsidRPr="00040FDC" w:rsidRDefault="007F1E74" w:rsidP="00040FDC">
      <w:pPr>
        <w:pStyle w:val="Default"/>
        <w:jc w:val="both"/>
      </w:pPr>
      <w:r w:rsidRPr="00040FDC">
        <w:t xml:space="preserve">Brindé apoyo en las jornadas de entrenamiento e </w:t>
      </w:r>
      <w:r w:rsidR="00040FDC" w:rsidRPr="00040FDC">
        <w:t>intervenciones deportivas realizadas y dirigidas</w:t>
      </w:r>
      <w:r w:rsidRPr="00040FDC">
        <w:t xml:space="preserve"> a los patinadores de carreras que integran la preselección Cali los lunes, miércoles, viernes y sábado del mes de febrero en la pista mundialista de patinaje.</w:t>
      </w:r>
    </w:p>
    <w:p w14:paraId="012A3AB1" w14:textId="77777777" w:rsidR="007F1E74" w:rsidRPr="00040FDC" w:rsidRDefault="007F1E74" w:rsidP="00040FDC">
      <w:pPr>
        <w:pStyle w:val="Default"/>
        <w:jc w:val="both"/>
      </w:pPr>
    </w:p>
    <w:p w14:paraId="5A29508F" w14:textId="18BFA34D" w:rsidR="007F1E74" w:rsidRPr="00040FDC" w:rsidRDefault="007F1E74" w:rsidP="00BD0B53">
      <w:pPr>
        <w:pStyle w:val="Default"/>
        <w:numPr>
          <w:ilvl w:val="0"/>
          <w:numId w:val="24"/>
        </w:numPr>
        <w:ind w:left="360"/>
      </w:pPr>
      <w:r w:rsidRPr="00040FDC">
        <w:t xml:space="preserve">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040FDC">
        <w:t>los</w:t>
      </w:r>
      <w:proofErr w:type="gramEnd"/>
      <w:r w:rsidRPr="00040FDC">
        <w:t xml:space="preserve"> jornadas y eventos.</w:t>
      </w:r>
    </w:p>
    <w:p w14:paraId="456FA931" w14:textId="77777777" w:rsidR="007F1E74" w:rsidRPr="00040FDC" w:rsidRDefault="007F1E74" w:rsidP="00BD0B53">
      <w:pPr>
        <w:pStyle w:val="Default"/>
      </w:pPr>
    </w:p>
    <w:p w14:paraId="24F66020" w14:textId="174F1947" w:rsidR="007F1E74" w:rsidRPr="00040FDC" w:rsidRDefault="007F1E74" w:rsidP="00BD0B53">
      <w:pPr>
        <w:pStyle w:val="Default"/>
      </w:pPr>
      <w:r w:rsidRPr="00040FDC">
        <w:t>Elaboré y presenté el informe de asistencia de los beneficiarios del programa Cali elite de patinaje de carreras a través de la plataforma SIDER y apoyé la inscripción de nuevos beneficiarios en el mes de febrero.</w:t>
      </w:r>
    </w:p>
    <w:p w14:paraId="03393876" w14:textId="77777777" w:rsidR="007F1E74" w:rsidRPr="00040FDC" w:rsidRDefault="007F1E74" w:rsidP="00BD0B53">
      <w:pPr>
        <w:pStyle w:val="Default"/>
      </w:pPr>
    </w:p>
    <w:p w14:paraId="17E42897" w14:textId="1A03CBDA" w:rsidR="007F1E74" w:rsidRPr="00040FDC" w:rsidRDefault="007F1E74" w:rsidP="00BD0B53">
      <w:pPr>
        <w:pStyle w:val="Default"/>
        <w:numPr>
          <w:ilvl w:val="0"/>
          <w:numId w:val="24"/>
        </w:numPr>
        <w:ind w:left="360"/>
      </w:pPr>
      <w:r w:rsidRPr="00040FDC">
        <w:t>Asistir a las diferentes reuniones y capacitaciones programadas por el área de fomento y las propias del cargo, que sean necesarias para el desarrollo del programa.</w:t>
      </w:r>
    </w:p>
    <w:p w14:paraId="1F3EE64B" w14:textId="77777777" w:rsidR="007F1E74" w:rsidRPr="00040FDC" w:rsidRDefault="007F1E74" w:rsidP="00BD0B53">
      <w:pPr>
        <w:pStyle w:val="Default"/>
      </w:pPr>
    </w:p>
    <w:p w14:paraId="402F64C5" w14:textId="0564681A" w:rsidR="007F1E74" w:rsidRPr="00040FDC" w:rsidRDefault="007F1E74" w:rsidP="00BD0B53">
      <w:pPr>
        <w:pStyle w:val="Default"/>
      </w:pPr>
      <w:r w:rsidRPr="00040FDC">
        <w:t>Asistí a la mesa de trabajo con los metodólogos del programa para intervenir temas de gestión de calidad, fichas de inscripción y cronogramas mensuales.</w:t>
      </w:r>
    </w:p>
    <w:p w14:paraId="4BD26462" w14:textId="77777777" w:rsidR="007F1E74" w:rsidRPr="00040FDC" w:rsidRDefault="007F1E74" w:rsidP="00BD0B53">
      <w:pPr>
        <w:pStyle w:val="Default"/>
      </w:pPr>
    </w:p>
    <w:p w14:paraId="3E9F313E" w14:textId="15103B98" w:rsidR="007F1E74" w:rsidRPr="00040FDC" w:rsidRDefault="007F1E74" w:rsidP="00BD0B53">
      <w:pPr>
        <w:pStyle w:val="Default"/>
        <w:numPr>
          <w:ilvl w:val="0"/>
          <w:numId w:val="24"/>
        </w:numPr>
        <w:ind w:left="360"/>
      </w:pPr>
      <w:r w:rsidRPr="00040FDC">
        <w:lastRenderedPageBreak/>
        <w:t>Realizar tareas de apoyo en las actividades operativas, logísticas o asistenciales de carácter misional de la Secretaría de Deporte y Recreación, en el cumplimiento del objeto contractual.</w:t>
      </w:r>
    </w:p>
    <w:p w14:paraId="6A6BE43E" w14:textId="77777777" w:rsidR="007F1E74" w:rsidRPr="00040FDC" w:rsidRDefault="007F1E74" w:rsidP="00BD0B53">
      <w:pPr>
        <w:pStyle w:val="Default"/>
      </w:pPr>
    </w:p>
    <w:p w14:paraId="7C0195F4" w14:textId="7577138C" w:rsidR="007F1E74" w:rsidRPr="00040FDC" w:rsidRDefault="007F1E74" w:rsidP="00BD0B53">
      <w:pPr>
        <w:pStyle w:val="Default"/>
      </w:pPr>
      <w:r w:rsidRPr="00040FDC">
        <w:t>Brindé apoyo y asistí al ranking departamental realizado en la ciudad de Cali el día 8 y 9 de febrero.</w:t>
      </w:r>
    </w:p>
    <w:p w14:paraId="4E0101AB" w14:textId="77777777" w:rsidR="007F1E74" w:rsidRPr="00040FDC" w:rsidRDefault="007F1E74" w:rsidP="00BD0B53">
      <w:pPr>
        <w:pStyle w:val="Default"/>
      </w:pPr>
    </w:p>
    <w:p w14:paraId="63E2BA3C" w14:textId="43AC8EA4" w:rsidR="007F1E74" w:rsidRPr="00040FDC" w:rsidRDefault="007F1E74" w:rsidP="00BD0B53">
      <w:pPr>
        <w:pStyle w:val="Default"/>
        <w:numPr>
          <w:ilvl w:val="0"/>
          <w:numId w:val="24"/>
        </w:numPr>
        <w:ind w:left="360"/>
      </w:pPr>
      <w:r w:rsidRPr="00040FDC">
        <w:t>Las demás relacionadas con el desarrollo del objeto contractual.</w:t>
      </w:r>
    </w:p>
    <w:p w14:paraId="44283A8C" w14:textId="77777777" w:rsidR="007F1E74" w:rsidRPr="00040FDC" w:rsidRDefault="007F1E74" w:rsidP="00BD0B53">
      <w:pPr>
        <w:pStyle w:val="Default"/>
      </w:pPr>
    </w:p>
    <w:p w14:paraId="68BE2833" w14:textId="4B90295A" w:rsidR="007F1E74" w:rsidRPr="00040FDC" w:rsidRDefault="007F1E74" w:rsidP="00BD0B53">
      <w:pPr>
        <w:pStyle w:val="Default"/>
      </w:pPr>
      <w:r w:rsidRPr="00040FDC">
        <w:t>Apoyé la ejecución de las jornadas de entrenamientos de patinaje de carreras en la pista de patinaje de la liga</w:t>
      </w:r>
      <w:r w:rsidR="00893F05">
        <w:t>.</w:t>
      </w:r>
    </w:p>
    <w:p w14:paraId="02025DA5" w14:textId="78FF3FC7" w:rsidR="007C5227" w:rsidRPr="00040FDC" w:rsidRDefault="007C5227" w:rsidP="00BD0B53">
      <w:pPr>
        <w:pStyle w:val="NormalWeb"/>
        <w:spacing w:before="0" w:beforeAutospacing="0" w:after="0" w:afterAutospacing="0"/>
        <w:ind w:left="-720" w:firstLine="120"/>
        <w:jc w:val="both"/>
        <w:rPr>
          <w:rFonts w:ascii="Arial" w:hAnsi="Arial" w:cs="Arial"/>
        </w:rPr>
      </w:pPr>
    </w:p>
    <w:p w14:paraId="2FCF3538" w14:textId="77777777" w:rsidR="007C5227" w:rsidRPr="00040FDC" w:rsidRDefault="007C5227" w:rsidP="007C5227">
      <w:pPr>
        <w:pStyle w:val="Textoindependiente"/>
        <w:rPr>
          <w:rFonts w:ascii="Arial" w:hAnsi="Arial" w:cs="Arial"/>
        </w:rPr>
      </w:pPr>
      <w:r w:rsidRPr="00040FDC">
        <w:rPr>
          <w:rFonts w:ascii="Arial" w:hAnsi="Arial" w:cs="Arial"/>
        </w:rPr>
        <w:t>Informe de gestión relacionada con la ejecución de la TERCERA CUOTA</w:t>
      </w:r>
    </w:p>
    <w:p w14:paraId="3B397A9D" w14:textId="77777777" w:rsidR="007C5227" w:rsidRPr="00040FDC" w:rsidRDefault="007C5227" w:rsidP="007C5227">
      <w:pPr>
        <w:pStyle w:val="Textoindependiente"/>
        <w:rPr>
          <w:rFonts w:ascii="Arial" w:hAnsi="Arial" w:cs="Arial"/>
          <w:b/>
        </w:rPr>
      </w:pPr>
    </w:p>
    <w:p w14:paraId="30A198A2" w14:textId="170A4D00" w:rsidR="00BD0B53" w:rsidRPr="00040FDC" w:rsidRDefault="00BD0B53" w:rsidP="00BD0B53">
      <w:pPr>
        <w:pStyle w:val="Textoindependiente"/>
        <w:numPr>
          <w:ilvl w:val="0"/>
          <w:numId w:val="25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EEAA1A9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0B9A0C95" w14:textId="36283452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Brindé apoyo en las jornadas de entrenamiento e intervención deportiva realizadas y dirigidas a los patinadores de carreras que integran la preselección Cali los lunes, miércoles, viernes y sábado del mes de marzo en la pista mundialista de patinaje.</w:t>
      </w:r>
    </w:p>
    <w:p w14:paraId="76AE0D1B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43C5CA32" w14:textId="157EEBF7" w:rsidR="00BD0B53" w:rsidRPr="00040FDC" w:rsidRDefault="00BD0B53" w:rsidP="00BD0B53">
      <w:pPr>
        <w:pStyle w:val="Textoindependiente"/>
        <w:numPr>
          <w:ilvl w:val="0"/>
          <w:numId w:val="25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 xml:space="preserve">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040FDC">
        <w:rPr>
          <w:rFonts w:ascii="Arial" w:hAnsi="Arial" w:cs="Arial"/>
          <w:bCs/>
        </w:rPr>
        <w:t>los</w:t>
      </w:r>
      <w:proofErr w:type="gramEnd"/>
      <w:r w:rsidRPr="00040FDC">
        <w:rPr>
          <w:rFonts w:ascii="Arial" w:hAnsi="Arial" w:cs="Arial"/>
          <w:bCs/>
        </w:rPr>
        <w:t xml:space="preserve"> jornadas y eventos.</w:t>
      </w:r>
    </w:p>
    <w:p w14:paraId="36B855E0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4FA469A0" w14:textId="79EB206A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Elaboré y presenté el informe de asistencia de los beneficiarios del programa Cali elite de patinaje de carreras a través de la plataforma SIDER y apoyé la inscripción de nuevos beneficiarios en el mes de marzo.</w:t>
      </w:r>
    </w:p>
    <w:p w14:paraId="6B71B443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2EE79442" w14:textId="77DDE2F7" w:rsidR="00BD0B53" w:rsidRPr="00040FDC" w:rsidRDefault="00BD0B53" w:rsidP="00BD0B53">
      <w:pPr>
        <w:pStyle w:val="Textoindependiente"/>
        <w:numPr>
          <w:ilvl w:val="0"/>
          <w:numId w:val="25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Asistir a las diferentes reuniones y capacitaciones programadas por el área de fomento y las propias del cargo, que sean necesarias para el desarrollo del programa.</w:t>
      </w:r>
    </w:p>
    <w:p w14:paraId="59A0F1E7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08C2558D" w14:textId="3478B1D6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Asistí al congreso “identificación y desarrollo de talentos deportivos para altos logros” realizada en la institución universitaria escuela nacional del deporte.</w:t>
      </w:r>
    </w:p>
    <w:p w14:paraId="077BF6BB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0230178E" w14:textId="34A6F29E" w:rsidR="00BD0B53" w:rsidRPr="00040FDC" w:rsidRDefault="00BD0B53" w:rsidP="00BD0B53">
      <w:pPr>
        <w:pStyle w:val="Textoindependiente"/>
        <w:numPr>
          <w:ilvl w:val="0"/>
          <w:numId w:val="25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Realizar tareas de apoyo en las actividades operativas, logísticas o asistenciales de carácter misional de la Secretaría de Deporte y Recreación, en el cumplimiento del objeto contractual.</w:t>
      </w:r>
    </w:p>
    <w:p w14:paraId="3692B142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6163ECA2" w14:textId="681AC502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Brindé apoyo en la realización de un test control a los deportistas pertenecientes al proceso de Cali elite.</w:t>
      </w:r>
    </w:p>
    <w:p w14:paraId="5179FC00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4FC571E7" w14:textId="4781F4C5" w:rsidR="00BD0B53" w:rsidRPr="00040FDC" w:rsidRDefault="00BD0B53" w:rsidP="00BD0B53">
      <w:pPr>
        <w:pStyle w:val="Textoindependiente"/>
        <w:numPr>
          <w:ilvl w:val="0"/>
          <w:numId w:val="25"/>
        </w:numPr>
        <w:ind w:left="360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lastRenderedPageBreak/>
        <w:t>Las demás relacionadas con el desarrollo contractual.</w:t>
      </w:r>
    </w:p>
    <w:p w14:paraId="22D1EA89" w14:textId="77777777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</w:p>
    <w:p w14:paraId="5F76D2AB" w14:textId="3F7BAACD" w:rsidR="00BD0B53" w:rsidRPr="00040FDC" w:rsidRDefault="00BD0B53" w:rsidP="00BD0B53">
      <w:pPr>
        <w:pStyle w:val="Textoindependiente"/>
        <w:rPr>
          <w:rFonts w:ascii="Arial" w:hAnsi="Arial" w:cs="Arial"/>
          <w:bCs/>
        </w:rPr>
      </w:pPr>
      <w:r w:rsidRPr="00040FDC">
        <w:rPr>
          <w:rFonts w:ascii="Arial" w:hAnsi="Arial" w:cs="Arial"/>
          <w:bCs/>
        </w:rPr>
        <w:t>Gestioné la preparación deportiva y del rendimiento competitivo en la disciplina de patinaje de carreras realizando la preparación física, técnica, psicológica y táctica de</w:t>
      </w:r>
      <w:r w:rsidR="00040FDC">
        <w:rPr>
          <w:rFonts w:ascii="Arial" w:hAnsi="Arial" w:cs="Arial"/>
          <w:bCs/>
        </w:rPr>
        <w:t xml:space="preserve"> </w:t>
      </w:r>
      <w:r w:rsidRPr="00040FDC">
        <w:rPr>
          <w:rFonts w:ascii="Arial" w:hAnsi="Arial" w:cs="Arial"/>
          <w:bCs/>
        </w:rPr>
        <w:t>los deportistas beneficiarios en el mes de marzo.</w:t>
      </w:r>
    </w:p>
    <w:p w14:paraId="2D946BD1" w14:textId="77777777" w:rsidR="002A5A29" w:rsidRDefault="002A5A29" w:rsidP="002A5A29">
      <w:pPr>
        <w:suppressAutoHyphens w:val="0"/>
        <w:rPr>
          <w:rFonts w:ascii="Arial" w:hAnsi="Arial" w:cs="Arial"/>
          <w:lang w:val="es-CO" w:eastAsia="es-CO"/>
        </w:rPr>
      </w:pPr>
    </w:p>
    <w:p w14:paraId="748F451F" w14:textId="77777777" w:rsidR="00893F05" w:rsidRPr="00040FDC" w:rsidRDefault="00893F05" w:rsidP="002A5A29">
      <w:pPr>
        <w:suppressAutoHyphens w:val="0"/>
        <w:rPr>
          <w:rFonts w:ascii="Arial" w:hAnsi="Arial" w:cs="Arial"/>
          <w:lang w:val="es-CO" w:eastAsia="es-CO"/>
        </w:rPr>
      </w:pPr>
    </w:p>
    <w:p w14:paraId="1F937CE4" w14:textId="5A8E473E" w:rsidR="0092241A" w:rsidRPr="00040FDC" w:rsidRDefault="0092241A" w:rsidP="0092241A">
      <w:pPr>
        <w:pStyle w:val="Textoindependiente"/>
        <w:rPr>
          <w:rFonts w:ascii="Arial" w:hAnsi="Arial" w:cs="Arial"/>
          <w:b/>
        </w:rPr>
      </w:pPr>
      <w:r w:rsidRPr="00040FDC">
        <w:rPr>
          <w:rFonts w:ascii="Arial" w:hAnsi="Arial" w:cs="Arial"/>
        </w:rPr>
        <w:t xml:space="preserve">Informe de gestión relacionada con la ejecución de la </w:t>
      </w:r>
      <w:r w:rsidRPr="00893F05">
        <w:rPr>
          <w:rFonts w:ascii="Arial" w:hAnsi="Arial" w:cs="Arial"/>
          <w:bCs/>
        </w:rPr>
        <w:t>CUARTA</w:t>
      </w:r>
      <w:r w:rsidRPr="00893F05">
        <w:rPr>
          <w:rFonts w:ascii="Arial" w:hAnsi="Arial" w:cs="Arial"/>
        </w:rPr>
        <w:t xml:space="preserve"> CUOTA</w:t>
      </w:r>
    </w:p>
    <w:p w14:paraId="668496C1" w14:textId="77777777" w:rsidR="007F1E74" w:rsidRPr="00040FDC" w:rsidRDefault="007F1E74" w:rsidP="007F1E74">
      <w:pPr>
        <w:pStyle w:val="Textoindependiente"/>
        <w:rPr>
          <w:rFonts w:ascii="Arial" w:hAnsi="Arial" w:cs="Arial"/>
          <w:b/>
        </w:rPr>
      </w:pPr>
    </w:p>
    <w:p w14:paraId="6E6D7134" w14:textId="77777777" w:rsidR="007F1E74" w:rsidRPr="00040FDC" w:rsidRDefault="007F1E74" w:rsidP="005721D1">
      <w:pPr>
        <w:pStyle w:val="Textoindependiente"/>
        <w:widowControl w:val="0"/>
        <w:numPr>
          <w:ilvl w:val="0"/>
          <w:numId w:val="29"/>
        </w:numPr>
        <w:suppressAutoHyphens w:val="0"/>
        <w:autoSpaceDE w:val="0"/>
        <w:autoSpaceDN w:val="0"/>
        <w:jc w:val="left"/>
        <w:rPr>
          <w:rFonts w:ascii="Arial" w:hAnsi="Arial" w:cs="Arial"/>
          <w:spacing w:val="-5"/>
        </w:rPr>
      </w:pPr>
      <w:r w:rsidRPr="00040FDC">
        <w:rPr>
          <w:rFonts w:ascii="Arial" w:hAnsi="Arial" w:cs="Arial"/>
          <w:spacing w:val="-5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79CBDDD" w14:textId="77777777" w:rsidR="007F1E74" w:rsidRPr="00040FDC" w:rsidRDefault="007F1E74" w:rsidP="00BD0B53">
      <w:pPr>
        <w:pStyle w:val="Textoindependiente"/>
        <w:ind w:left="360"/>
        <w:rPr>
          <w:rFonts w:ascii="Arial" w:eastAsia="Arial" w:hAnsi="Arial" w:cs="Arial"/>
          <w:color w:val="000000"/>
        </w:rPr>
      </w:pPr>
    </w:p>
    <w:p w14:paraId="532CCFBB" w14:textId="0A098FDA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  <w:r w:rsidRPr="00040FDC">
        <w:rPr>
          <w:rFonts w:ascii="Arial" w:eastAsia="Arial" w:hAnsi="Arial" w:cs="Arial"/>
          <w:color w:val="000000"/>
        </w:rPr>
        <w:t>Brind</w:t>
      </w:r>
      <w:r w:rsidRPr="00040FDC">
        <w:rPr>
          <w:rFonts w:ascii="Arial" w:hAnsi="Arial" w:cs="Arial"/>
        </w:rPr>
        <w:t>é</w:t>
      </w:r>
      <w:r w:rsidRPr="00040FDC">
        <w:rPr>
          <w:rFonts w:ascii="Arial" w:eastAsia="Arial" w:hAnsi="Arial" w:cs="Arial"/>
          <w:color w:val="000000"/>
        </w:rPr>
        <w:t xml:space="preserve"> apoyo en las jornadas de entrenamiento e </w:t>
      </w:r>
      <w:r w:rsidR="00040FDC" w:rsidRPr="00040FDC">
        <w:rPr>
          <w:rFonts w:ascii="Arial" w:eastAsia="Arial" w:hAnsi="Arial" w:cs="Arial"/>
          <w:color w:val="000000"/>
        </w:rPr>
        <w:t>intervenciones deportivas realizadas y dirigidas</w:t>
      </w:r>
      <w:r w:rsidRPr="00040FDC">
        <w:rPr>
          <w:rFonts w:ascii="Arial" w:eastAsia="Arial" w:hAnsi="Arial" w:cs="Arial"/>
          <w:color w:val="000000"/>
        </w:rPr>
        <w:t xml:space="preserve"> a los patinadores de carreras que integran la preselección Cali los lunes, miércoles, viernes y sábado del mes de abril en la pista mundialista de patinaje.</w:t>
      </w:r>
    </w:p>
    <w:p w14:paraId="792A09EE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</w:p>
    <w:p w14:paraId="5CCBD6DC" w14:textId="77777777" w:rsidR="007F1E74" w:rsidRPr="00040FDC" w:rsidRDefault="007F1E74" w:rsidP="005721D1">
      <w:pPr>
        <w:pStyle w:val="Textoindependiente"/>
        <w:widowControl w:val="0"/>
        <w:numPr>
          <w:ilvl w:val="0"/>
          <w:numId w:val="29"/>
        </w:numPr>
        <w:suppressAutoHyphens w:val="0"/>
        <w:autoSpaceDE w:val="0"/>
        <w:autoSpaceDN w:val="0"/>
        <w:jc w:val="left"/>
        <w:rPr>
          <w:rFonts w:ascii="Arial" w:hAnsi="Arial" w:cs="Arial"/>
          <w:spacing w:val="-5"/>
        </w:rPr>
      </w:pPr>
      <w:r w:rsidRPr="00040FDC">
        <w:rPr>
          <w:rFonts w:ascii="Arial" w:hAnsi="Arial" w:cs="Arial"/>
          <w:spacing w:val="-5"/>
        </w:rPr>
        <w:t xml:space="preserve">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040FDC">
        <w:rPr>
          <w:rFonts w:ascii="Arial" w:hAnsi="Arial" w:cs="Arial"/>
          <w:spacing w:val="-5"/>
        </w:rPr>
        <w:t>los</w:t>
      </w:r>
      <w:proofErr w:type="gramEnd"/>
      <w:r w:rsidRPr="00040FDC">
        <w:rPr>
          <w:rFonts w:ascii="Arial" w:hAnsi="Arial" w:cs="Arial"/>
          <w:spacing w:val="-5"/>
        </w:rPr>
        <w:t xml:space="preserve"> jornadas y eventos. </w:t>
      </w:r>
    </w:p>
    <w:p w14:paraId="12FEA93D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</w:p>
    <w:p w14:paraId="4EAF518A" w14:textId="77777777" w:rsidR="007F1E74" w:rsidRPr="00040FDC" w:rsidRDefault="007F1E74" w:rsidP="00BD0B53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jc w:val="both"/>
        <w:rPr>
          <w:rFonts w:ascii="Arial" w:eastAsia="Arial" w:hAnsi="Arial" w:cs="Arial"/>
          <w:color w:val="000000"/>
        </w:rPr>
      </w:pPr>
      <w:r w:rsidRPr="00040FDC">
        <w:rPr>
          <w:rFonts w:ascii="Arial" w:eastAsia="Arial" w:hAnsi="Arial" w:cs="Arial"/>
          <w:color w:val="000000"/>
        </w:rPr>
        <w:t>Elabor</w:t>
      </w:r>
      <w:r w:rsidRPr="00040FDC">
        <w:rPr>
          <w:rFonts w:ascii="Arial" w:hAnsi="Arial" w:cs="Arial"/>
        </w:rPr>
        <w:t>é</w:t>
      </w:r>
      <w:r w:rsidRPr="00040FDC">
        <w:rPr>
          <w:rFonts w:ascii="Arial" w:eastAsia="Arial" w:hAnsi="Arial" w:cs="Arial"/>
          <w:color w:val="000000"/>
        </w:rPr>
        <w:t xml:space="preserve"> y present</w:t>
      </w:r>
      <w:r w:rsidRPr="00040FDC">
        <w:rPr>
          <w:rFonts w:ascii="Arial" w:hAnsi="Arial" w:cs="Arial"/>
        </w:rPr>
        <w:t>é</w:t>
      </w:r>
      <w:r w:rsidRPr="00040FDC">
        <w:rPr>
          <w:rFonts w:ascii="Arial" w:eastAsia="Arial" w:hAnsi="Arial" w:cs="Arial"/>
          <w:color w:val="000000"/>
        </w:rPr>
        <w:t xml:space="preserve"> el informe de asistencia de los beneficiarios del programa Cali elite de patinaje de carreras a través de la plataforma SIDER y entregué las fichas físicas de los deportistas inscritos en el programa en el mes de abril.</w:t>
      </w:r>
    </w:p>
    <w:p w14:paraId="36D806CE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</w:p>
    <w:p w14:paraId="1889E75A" w14:textId="77777777" w:rsidR="007F1E74" w:rsidRPr="00040FDC" w:rsidRDefault="007F1E74" w:rsidP="005721D1">
      <w:pPr>
        <w:pStyle w:val="Textoindependiente"/>
        <w:widowControl w:val="0"/>
        <w:numPr>
          <w:ilvl w:val="0"/>
          <w:numId w:val="29"/>
        </w:numPr>
        <w:suppressAutoHyphens w:val="0"/>
        <w:autoSpaceDE w:val="0"/>
        <w:autoSpaceDN w:val="0"/>
        <w:jc w:val="left"/>
        <w:rPr>
          <w:rFonts w:ascii="Arial" w:hAnsi="Arial" w:cs="Arial"/>
          <w:spacing w:val="-5"/>
        </w:rPr>
      </w:pPr>
      <w:r w:rsidRPr="00040FDC">
        <w:rPr>
          <w:rFonts w:ascii="Arial" w:hAnsi="Arial" w:cs="Arial"/>
          <w:spacing w:val="-5"/>
        </w:rPr>
        <w:t xml:space="preserve">Asistir a las diferentes reuniones y capacitaciones programadas por el área de fomento y las propias del cargo, que sean necesarias para el desarrollo del programa. </w:t>
      </w:r>
    </w:p>
    <w:p w14:paraId="7D7D2B5A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  <w:r w:rsidRPr="00040FDC">
        <w:rPr>
          <w:rFonts w:ascii="Arial" w:hAnsi="Arial" w:cs="Arial"/>
          <w:spacing w:val="-5"/>
        </w:rPr>
        <w:t xml:space="preserve"> </w:t>
      </w:r>
    </w:p>
    <w:p w14:paraId="45F51CB9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  <w:r w:rsidRPr="00040FDC">
        <w:rPr>
          <w:rFonts w:ascii="Arial" w:hAnsi="Arial" w:cs="Arial"/>
          <w:spacing w:val="-5"/>
        </w:rPr>
        <w:t>Asistí a la capacitación que realizo el área biomédica del programa Cali elite para conocer los procedimientos y protocolos a seguir con los deportistas en caso de necesitar de alguno de los profesionales que la conforman.</w:t>
      </w:r>
    </w:p>
    <w:p w14:paraId="675BB6F4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</w:p>
    <w:p w14:paraId="44868F00" w14:textId="77777777" w:rsidR="007F1E74" w:rsidRPr="00040FDC" w:rsidRDefault="007F1E74" w:rsidP="005721D1">
      <w:pPr>
        <w:pStyle w:val="Textoindependiente"/>
        <w:widowControl w:val="0"/>
        <w:numPr>
          <w:ilvl w:val="0"/>
          <w:numId w:val="29"/>
        </w:numPr>
        <w:suppressAutoHyphens w:val="0"/>
        <w:autoSpaceDE w:val="0"/>
        <w:autoSpaceDN w:val="0"/>
        <w:jc w:val="left"/>
        <w:rPr>
          <w:rFonts w:ascii="Arial" w:hAnsi="Arial" w:cs="Arial"/>
          <w:spacing w:val="-5"/>
        </w:rPr>
      </w:pPr>
      <w:r w:rsidRPr="00040FDC">
        <w:rPr>
          <w:rFonts w:ascii="Arial" w:hAnsi="Arial" w:cs="Arial"/>
          <w:spacing w:val="-5"/>
        </w:rPr>
        <w:t>Realizar tareas de apoyo en las actividades operativas, logísticas o asistenciales de carácter misional de la Secretaría de Deporte y Recreación, en el cumplimiento del objeto contractual.</w:t>
      </w:r>
    </w:p>
    <w:p w14:paraId="7928BD1A" w14:textId="77777777" w:rsidR="007F1E74" w:rsidRPr="00040FDC" w:rsidRDefault="007F1E74" w:rsidP="00BD0B53">
      <w:pPr>
        <w:pStyle w:val="Textoindependiente"/>
        <w:rPr>
          <w:rFonts w:ascii="Arial" w:hAnsi="Arial" w:cs="Arial"/>
          <w:spacing w:val="-5"/>
        </w:rPr>
      </w:pPr>
    </w:p>
    <w:p w14:paraId="2AEB80F0" w14:textId="77777777" w:rsidR="007F1E74" w:rsidRPr="00040FDC" w:rsidRDefault="007F1E74" w:rsidP="00BD0B53">
      <w:pPr>
        <w:pStyle w:val="Textoindependiente"/>
        <w:rPr>
          <w:rFonts w:ascii="Arial" w:eastAsia="Arial" w:hAnsi="Arial" w:cs="Arial"/>
          <w:color w:val="000000"/>
        </w:rPr>
      </w:pPr>
      <w:r w:rsidRPr="00040FDC">
        <w:rPr>
          <w:rFonts w:ascii="Arial" w:hAnsi="Arial" w:cs="Arial"/>
          <w:spacing w:val="-5"/>
          <w:lang w:val="es-CO"/>
        </w:rPr>
        <w:t xml:space="preserve">Brindé apoyo </w:t>
      </w:r>
      <w:r w:rsidRPr="00040FDC">
        <w:rPr>
          <w:rFonts w:ascii="Arial" w:eastAsia="Arial" w:hAnsi="Arial" w:cs="Arial"/>
          <w:color w:val="000000"/>
        </w:rPr>
        <w:t>en el segundo Rankin departamental realizado en la ciudad de candelaria los días 5 y 6 de abril.</w:t>
      </w:r>
    </w:p>
    <w:p w14:paraId="7DA920DA" w14:textId="77777777" w:rsidR="00BD0B53" w:rsidRDefault="00BD0B53" w:rsidP="00BD0B53">
      <w:pPr>
        <w:pStyle w:val="Textoindependiente"/>
        <w:ind w:left="360"/>
        <w:rPr>
          <w:rFonts w:ascii="Arial" w:eastAsia="Arial" w:hAnsi="Arial" w:cs="Arial"/>
          <w:color w:val="000000"/>
        </w:rPr>
      </w:pPr>
    </w:p>
    <w:p w14:paraId="54AA6298" w14:textId="77777777" w:rsidR="00893F05" w:rsidRDefault="00893F05" w:rsidP="00BD0B53">
      <w:pPr>
        <w:pStyle w:val="Textoindependiente"/>
        <w:ind w:left="360"/>
        <w:rPr>
          <w:rFonts w:ascii="Arial" w:eastAsia="Arial" w:hAnsi="Arial" w:cs="Arial"/>
          <w:color w:val="000000"/>
        </w:rPr>
      </w:pPr>
    </w:p>
    <w:p w14:paraId="279546F9" w14:textId="77777777" w:rsidR="00893F05" w:rsidRDefault="00893F05" w:rsidP="00BD0B53">
      <w:pPr>
        <w:pStyle w:val="Textoindependiente"/>
        <w:ind w:left="360"/>
        <w:rPr>
          <w:rFonts w:ascii="Arial" w:eastAsia="Arial" w:hAnsi="Arial" w:cs="Arial"/>
          <w:color w:val="000000"/>
        </w:rPr>
      </w:pPr>
    </w:p>
    <w:p w14:paraId="24D08B8F" w14:textId="77777777" w:rsidR="00893F05" w:rsidRPr="00040FDC" w:rsidRDefault="00893F05" w:rsidP="00BD0B53">
      <w:pPr>
        <w:pStyle w:val="Textoindependiente"/>
        <w:ind w:left="360"/>
        <w:rPr>
          <w:rFonts w:ascii="Arial" w:eastAsia="Arial" w:hAnsi="Arial" w:cs="Arial"/>
          <w:color w:val="000000"/>
        </w:rPr>
      </w:pPr>
    </w:p>
    <w:p w14:paraId="703228C7" w14:textId="15A7590D" w:rsidR="00BD0B53" w:rsidRDefault="00BD0B53" w:rsidP="005721D1">
      <w:pPr>
        <w:pStyle w:val="Textoindependiente"/>
        <w:numPr>
          <w:ilvl w:val="0"/>
          <w:numId w:val="29"/>
        </w:numPr>
        <w:rPr>
          <w:rFonts w:ascii="Arial" w:hAnsi="Arial" w:cs="Arial"/>
          <w:bCs/>
        </w:rPr>
      </w:pPr>
      <w:bookmarkStart w:id="0" w:name="_GoBack"/>
      <w:bookmarkEnd w:id="0"/>
      <w:r w:rsidRPr="00040FDC">
        <w:rPr>
          <w:rFonts w:ascii="Arial" w:hAnsi="Arial" w:cs="Arial"/>
          <w:bCs/>
        </w:rPr>
        <w:lastRenderedPageBreak/>
        <w:t>Las demás relacionadas con el desarrollo contractual.</w:t>
      </w:r>
    </w:p>
    <w:p w14:paraId="4F534690" w14:textId="77777777" w:rsidR="00BD0B53" w:rsidRDefault="00BD0B53" w:rsidP="00BD0B53">
      <w:pPr>
        <w:pStyle w:val="Textoindependiente"/>
        <w:rPr>
          <w:rFonts w:ascii="Arial" w:hAnsi="Arial" w:cs="Arial"/>
          <w:bCs/>
        </w:rPr>
      </w:pPr>
    </w:p>
    <w:p w14:paraId="3CEE18AB" w14:textId="36F61D5B" w:rsidR="00A82B09" w:rsidRDefault="00040FD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</w:t>
      </w:r>
      <w:r w:rsidR="00BD0B53" w:rsidRPr="00040FDC">
        <w:rPr>
          <w:rFonts w:ascii="Arial" w:hAnsi="Arial" w:cs="Arial"/>
          <w:bCs/>
        </w:rPr>
        <w:t>estioné la preparación deportiva y del rendimiento competitivo en la disciplina de patinaje de carreras realizando la preparación física, técnica, psicológica y táctica de</w:t>
      </w:r>
      <w:r>
        <w:rPr>
          <w:rFonts w:ascii="Arial" w:hAnsi="Arial" w:cs="Arial"/>
          <w:bCs/>
        </w:rPr>
        <w:t xml:space="preserve"> </w:t>
      </w:r>
      <w:r w:rsidR="00BD0B53" w:rsidRPr="00BD0B53">
        <w:rPr>
          <w:rFonts w:ascii="Arial" w:hAnsi="Arial" w:cs="Arial"/>
          <w:bCs/>
        </w:rPr>
        <w:t xml:space="preserve">los deportistas beneficiarios en el mes de </w:t>
      </w:r>
      <w:r w:rsidR="00BD0B53">
        <w:rPr>
          <w:rFonts w:ascii="Arial" w:hAnsi="Arial" w:cs="Arial"/>
          <w:bCs/>
        </w:rPr>
        <w:t>abril</w:t>
      </w:r>
      <w:r w:rsidR="00BD0B53" w:rsidRPr="00BD0B53">
        <w:rPr>
          <w:rFonts w:ascii="Arial" w:hAnsi="Arial" w:cs="Arial"/>
          <w:bCs/>
        </w:rPr>
        <w:t>.</w:t>
      </w:r>
    </w:p>
    <w:p w14:paraId="1AD0F5DE" w14:textId="77777777" w:rsidR="00893F05" w:rsidRDefault="00893F05">
      <w:pPr>
        <w:pStyle w:val="Textoindependiente"/>
        <w:rPr>
          <w:rFonts w:ascii="Arial" w:hAnsi="Arial" w:cs="Arial"/>
          <w:bCs/>
        </w:rPr>
      </w:pPr>
    </w:p>
    <w:p w14:paraId="5D74F5E7" w14:textId="77777777" w:rsidR="00893F05" w:rsidRPr="007F1E74" w:rsidRDefault="00893F05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Pr="007F1E74" w:rsidRDefault="002020A3" w:rsidP="002020A3">
      <w:pPr>
        <w:suppressAutoHyphens w:val="0"/>
        <w:jc w:val="both"/>
        <w:rPr>
          <w:rFonts w:ascii="Arial" w:hAnsi="Arial" w:cs="Arial"/>
        </w:rPr>
      </w:pPr>
      <w:r w:rsidRPr="007F1E74">
        <w:rPr>
          <w:rFonts w:ascii="Arial" w:hAnsi="Arial" w:cs="Arial"/>
        </w:rPr>
        <w:t xml:space="preserve">Para constancia de lo anterior, se firma en Santiago de Cali a los </w:t>
      </w:r>
      <w:r w:rsidR="006A2B9C" w:rsidRPr="007F1E74">
        <w:rPr>
          <w:rFonts w:ascii="Arial" w:hAnsi="Arial" w:cs="Arial"/>
        </w:rPr>
        <w:t>2</w:t>
      </w:r>
      <w:r w:rsidR="0084763A" w:rsidRPr="007F1E74">
        <w:rPr>
          <w:rFonts w:ascii="Arial" w:hAnsi="Arial" w:cs="Arial"/>
        </w:rPr>
        <w:t xml:space="preserve">5 </w:t>
      </w:r>
      <w:r w:rsidRPr="007F1E74">
        <w:rPr>
          <w:rFonts w:ascii="Arial" w:hAnsi="Arial" w:cs="Arial"/>
        </w:rPr>
        <w:t xml:space="preserve">días del mes de </w:t>
      </w:r>
      <w:r w:rsidR="006A2B9C" w:rsidRPr="007F1E74">
        <w:rPr>
          <w:rFonts w:ascii="Arial" w:hAnsi="Arial" w:cs="Arial"/>
        </w:rPr>
        <w:t>abril</w:t>
      </w:r>
      <w:r w:rsidRPr="007F1E74">
        <w:rPr>
          <w:rFonts w:ascii="Arial" w:hAnsi="Arial" w:cs="Arial"/>
        </w:rPr>
        <w:t xml:space="preserve"> de 202</w:t>
      </w:r>
      <w:r w:rsidR="0084763A" w:rsidRPr="007F1E74">
        <w:rPr>
          <w:rFonts w:ascii="Arial" w:hAnsi="Arial" w:cs="Arial"/>
        </w:rPr>
        <w:t>5</w:t>
      </w:r>
    </w:p>
    <w:p w14:paraId="08BBF710" w14:textId="603B0F9B" w:rsidR="006A2B9C" w:rsidRPr="007F1E74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Pr="007F1E74" w:rsidRDefault="006A2B9C" w:rsidP="002020A3">
      <w:pPr>
        <w:suppressAutoHyphens w:val="0"/>
        <w:jc w:val="both"/>
        <w:rPr>
          <w:rFonts w:ascii="Arial" w:hAnsi="Arial" w:cs="Arial"/>
        </w:rPr>
      </w:pPr>
      <w:r w:rsidRPr="007F1E74">
        <w:rPr>
          <w:rFonts w:ascii="Arial" w:hAnsi="Arial" w:cs="Arial"/>
        </w:rPr>
        <w:t>Atentamente,</w:t>
      </w:r>
    </w:p>
    <w:p w14:paraId="3B40E5E2" w14:textId="77777777" w:rsidR="00893F05" w:rsidRDefault="00893F05" w:rsidP="00893F05">
      <w:pPr>
        <w:pStyle w:val="Textoindependiente"/>
        <w:rPr>
          <w:rFonts w:ascii="Arial" w:hAnsi="Arial" w:cs="Arial"/>
          <w:color w:val="000000"/>
        </w:rPr>
      </w:pPr>
    </w:p>
    <w:p w14:paraId="76ECD2AA" w14:textId="4CCA6DCA" w:rsidR="00893F05" w:rsidRDefault="00893F05" w:rsidP="00893F05">
      <w:pPr>
        <w:pStyle w:val="Textoindependiente"/>
        <w:rPr>
          <w:rFonts w:ascii="Arial" w:hAnsi="Arial" w:cs="Arial"/>
          <w:color w:val="000000"/>
        </w:rPr>
      </w:pPr>
      <w:r>
        <w:rPr>
          <w:noProof/>
          <w:lang w:eastAsia="es-CO"/>
        </w:rPr>
        <w:drawing>
          <wp:anchor distT="0" distB="0" distL="0" distR="0" simplePos="0" relativeHeight="251659264" behindDoc="1" locked="0" layoutInCell="1" allowOverlap="1" wp14:anchorId="391C846F" wp14:editId="0CE2BD78">
            <wp:simplePos x="0" y="0"/>
            <wp:positionH relativeFrom="page">
              <wp:posOffset>1099185</wp:posOffset>
            </wp:positionH>
            <wp:positionV relativeFrom="paragraph">
              <wp:posOffset>137795</wp:posOffset>
            </wp:positionV>
            <wp:extent cx="2413000" cy="355600"/>
            <wp:effectExtent l="0" t="0" r="6350" b="6350"/>
            <wp:wrapThrough wrapText="bothSides">
              <wp:wrapPolygon edited="0">
                <wp:start x="17394" y="0"/>
                <wp:lineTo x="0" y="3471"/>
                <wp:lineTo x="0" y="9257"/>
                <wp:lineTo x="171" y="20829"/>
                <wp:lineTo x="9038" y="20829"/>
                <wp:lineTo x="10232" y="20829"/>
                <wp:lineTo x="21486" y="17357"/>
                <wp:lineTo x="21486" y="6943"/>
                <wp:lineTo x="18246" y="0"/>
                <wp:lineTo x="17394" y="0"/>
              </wp:wrapPolygon>
            </wp:wrapThrough>
            <wp:docPr id="17358789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5AB246" w14:textId="2B0DD5A9" w:rsidR="00893F05" w:rsidRDefault="00893F05" w:rsidP="00893F05">
      <w:pPr>
        <w:pStyle w:val="Textoindependiente"/>
        <w:rPr>
          <w:rFonts w:ascii="Arial" w:hAnsi="Arial" w:cs="Arial"/>
          <w:color w:val="000000"/>
        </w:rPr>
      </w:pPr>
    </w:p>
    <w:p w14:paraId="107624A3" w14:textId="77777777" w:rsidR="00893F05" w:rsidRDefault="00893F05" w:rsidP="00893F05">
      <w:pPr>
        <w:pStyle w:val="Textoindependiente"/>
        <w:rPr>
          <w:rFonts w:ascii="Arial" w:hAnsi="Arial" w:cs="Arial"/>
          <w:color w:val="000000"/>
        </w:rPr>
      </w:pPr>
    </w:p>
    <w:p w14:paraId="1F6848C6" w14:textId="2452738C" w:rsidR="00893F05" w:rsidRDefault="00893F05" w:rsidP="00893F05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JUAN DIEGO ALVARADO CAICEDO</w:t>
      </w:r>
    </w:p>
    <w:p w14:paraId="7EBC994F" w14:textId="6248FDD6" w:rsidR="00893F05" w:rsidRDefault="00893F05" w:rsidP="00893F05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C.C. </w:t>
      </w:r>
      <w:r w:rsidRPr="00040FDC">
        <w:rPr>
          <w:rFonts w:ascii="Arial" w:hAnsi="Arial" w:cs="Arial"/>
        </w:rPr>
        <w:t>1085946274 DE IPIALES</w:t>
      </w:r>
    </w:p>
    <w:p w14:paraId="253ED435" w14:textId="765FCA72" w:rsidR="00893F05" w:rsidRDefault="00893F05" w:rsidP="00893F05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CONTRATISTA</w:t>
      </w:r>
    </w:p>
    <w:sectPr w:rsidR="00893F05" w:rsidSect="005324FD">
      <w:headerReference w:type="default" r:id="rId10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81C29" w14:textId="77777777" w:rsidR="00756BFA" w:rsidRDefault="00756BFA">
      <w:r>
        <w:separator/>
      </w:r>
    </w:p>
  </w:endnote>
  <w:endnote w:type="continuationSeparator" w:id="0">
    <w:p w14:paraId="12158890" w14:textId="77777777" w:rsidR="00756BFA" w:rsidRDefault="0075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9E7BE" w14:textId="77777777" w:rsidR="00756BFA" w:rsidRDefault="00756BFA">
      <w:r>
        <w:separator/>
      </w:r>
    </w:p>
  </w:footnote>
  <w:footnote w:type="continuationSeparator" w:id="0">
    <w:p w14:paraId="789FBFC0" w14:textId="77777777" w:rsidR="00756BFA" w:rsidRDefault="00756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7F9701C6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7F1E74">
      <w:rPr>
        <w:rFonts w:ascii="Arial" w:hAnsi="Arial" w:cs="Arial"/>
        <w:b/>
        <w:bCs/>
        <w:lang w:val="es-MX"/>
      </w:rPr>
      <w:t>.0046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3369EE"/>
    <w:multiLevelType w:val="hybridMultilevel"/>
    <w:tmpl w:val="2B1ACD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892F62"/>
    <w:multiLevelType w:val="hybridMultilevel"/>
    <w:tmpl w:val="94005F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FE633D"/>
    <w:multiLevelType w:val="hybridMultilevel"/>
    <w:tmpl w:val="DC94BA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1AB5949"/>
    <w:multiLevelType w:val="hybridMultilevel"/>
    <w:tmpl w:val="B478FCD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E813D7E"/>
    <w:multiLevelType w:val="hybridMultilevel"/>
    <w:tmpl w:val="447E0A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A1811"/>
    <w:multiLevelType w:val="hybridMultilevel"/>
    <w:tmpl w:val="E39C55A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F4758C"/>
    <w:multiLevelType w:val="hybridMultilevel"/>
    <w:tmpl w:val="C79C55F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0145E9"/>
    <w:multiLevelType w:val="hybridMultilevel"/>
    <w:tmpl w:val="72802D4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528" w:hanging="360"/>
      </w:pPr>
    </w:lvl>
    <w:lvl w:ilvl="2" w:tplc="240A001B" w:tentative="1">
      <w:start w:val="1"/>
      <w:numFmt w:val="lowerRoman"/>
      <w:lvlText w:val="%3."/>
      <w:lvlJc w:val="right"/>
      <w:pPr>
        <w:ind w:left="1248" w:hanging="180"/>
      </w:pPr>
    </w:lvl>
    <w:lvl w:ilvl="3" w:tplc="240A000F" w:tentative="1">
      <w:start w:val="1"/>
      <w:numFmt w:val="decimal"/>
      <w:lvlText w:val="%4."/>
      <w:lvlJc w:val="left"/>
      <w:pPr>
        <w:ind w:left="1968" w:hanging="360"/>
      </w:pPr>
    </w:lvl>
    <w:lvl w:ilvl="4" w:tplc="240A0019" w:tentative="1">
      <w:start w:val="1"/>
      <w:numFmt w:val="lowerLetter"/>
      <w:lvlText w:val="%5."/>
      <w:lvlJc w:val="left"/>
      <w:pPr>
        <w:ind w:left="2688" w:hanging="360"/>
      </w:pPr>
    </w:lvl>
    <w:lvl w:ilvl="5" w:tplc="240A001B" w:tentative="1">
      <w:start w:val="1"/>
      <w:numFmt w:val="lowerRoman"/>
      <w:lvlText w:val="%6."/>
      <w:lvlJc w:val="right"/>
      <w:pPr>
        <w:ind w:left="3408" w:hanging="180"/>
      </w:pPr>
    </w:lvl>
    <w:lvl w:ilvl="6" w:tplc="240A000F" w:tentative="1">
      <w:start w:val="1"/>
      <w:numFmt w:val="decimal"/>
      <w:lvlText w:val="%7."/>
      <w:lvlJc w:val="left"/>
      <w:pPr>
        <w:ind w:left="4128" w:hanging="360"/>
      </w:pPr>
    </w:lvl>
    <w:lvl w:ilvl="7" w:tplc="240A0019" w:tentative="1">
      <w:start w:val="1"/>
      <w:numFmt w:val="lowerLetter"/>
      <w:lvlText w:val="%8."/>
      <w:lvlJc w:val="left"/>
      <w:pPr>
        <w:ind w:left="4848" w:hanging="360"/>
      </w:pPr>
    </w:lvl>
    <w:lvl w:ilvl="8" w:tplc="240A001B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5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9D5F6D"/>
    <w:multiLevelType w:val="hybridMultilevel"/>
    <w:tmpl w:val="B1DE3E54"/>
    <w:lvl w:ilvl="0" w:tplc="FF0057F4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92" w:hanging="360"/>
      </w:pPr>
    </w:lvl>
    <w:lvl w:ilvl="2" w:tplc="240A001B" w:tentative="1">
      <w:start w:val="1"/>
      <w:numFmt w:val="lowerRoman"/>
      <w:lvlText w:val="%3."/>
      <w:lvlJc w:val="right"/>
      <w:pPr>
        <w:ind w:left="2712" w:hanging="180"/>
      </w:pPr>
    </w:lvl>
    <w:lvl w:ilvl="3" w:tplc="240A000F" w:tentative="1">
      <w:start w:val="1"/>
      <w:numFmt w:val="decimal"/>
      <w:lvlText w:val="%4."/>
      <w:lvlJc w:val="left"/>
      <w:pPr>
        <w:ind w:left="3432" w:hanging="360"/>
      </w:pPr>
    </w:lvl>
    <w:lvl w:ilvl="4" w:tplc="240A0019" w:tentative="1">
      <w:start w:val="1"/>
      <w:numFmt w:val="lowerLetter"/>
      <w:lvlText w:val="%5."/>
      <w:lvlJc w:val="left"/>
      <w:pPr>
        <w:ind w:left="4152" w:hanging="360"/>
      </w:pPr>
    </w:lvl>
    <w:lvl w:ilvl="5" w:tplc="240A001B" w:tentative="1">
      <w:start w:val="1"/>
      <w:numFmt w:val="lowerRoman"/>
      <w:lvlText w:val="%6."/>
      <w:lvlJc w:val="right"/>
      <w:pPr>
        <w:ind w:left="4872" w:hanging="180"/>
      </w:pPr>
    </w:lvl>
    <w:lvl w:ilvl="6" w:tplc="240A000F" w:tentative="1">
      <w:start w:val="1"/>
      <w:numFmt w:val="decimal"/>
      <w:lvlText w:val="%7."/>
      <w:lvlJc w:val="left"/>
      <w:pPr>
        <w:ind w:left="5592" w:hanging="360"/>
      </w:pPr>
    </w:lvl>
    <w:lvl w:ilvl="7" w:tplc="240A0019" w:tentative="1">
      <w:start w:val="1"/>
      <w:numFmt w:val="lowerLetter"/>
      <w:lvlText w:val="%8."/>
      <w:lvlJc w:val="left"/>
      <w:pPr>
        <w:ind w:left="6312" w:hanging="360"/>
      </w:pPr>
    </w:lvl>
    <w:lvl w:ilvl="8" w:tplc="240A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2">
    <w:nsid w:val="77A0076E"/>
    <w:multiLevelType w:val="hybridMultilevel"/>
    <w:tmpl w:val="1A6880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8"/>
  </w:num>
  <w:num w:numId="8">
    <w:abstractNumId w:val="27"/>
  </w:num>
  <w:num w:numId="9">
    <w:abstractNumId w:val="25"/>
  </w:num>
  <w:num w:numId="10">
    <w:abstractNumId w:val="19"/>
  </w:num>
  <w:num w:numId="11">
    <w:abstractNumId w:val="3"/>
  </w:num>
  <w:num w:numId="12">
    <w:abstractNumId w:val="17"/>
  </w:num>
  <w:num w:numId="13">
    <w:abstractNumId w:val="29"/>
  </w:num>
  <w:num w:numId="14">
    <w:abstractNumId w:val="12"/>
  </w:num>
  <w:num w:numId="15">
    <w:abstractNumId w:val="15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22"/>
    <w:lvlOverride w:ilvl="0">
      <w:lvl w:ilvl="0">
        <w:numFmt w:val="decimal"/>
        <w:lvlText w:val="%1."/>
        <w:lvlJc w:val="left"/>
      </w:lvl>
    </w:lvlOverride>
  </w:num>
  <w:num w:numId="18">
    <w:abstractNumId w:val="26"/>
    <w:lvlOverride w:ilvl="0">
      <w:lvl w:ilvl="0">
        <w:numFmt w:val="decimal"/>
        <w:lvlText w:val="%1."/>
        <w:lvlJc w:val="left"/>
      </w:lvl>
    </w:lvlOverride>
  </w:num>
  <w:num w:numId="19">
    <w:abstractNumId w:val="30"/>
    <w:lvlOverride w:ilvl="0">
      <w:lvl w:ilvl="0">
        <w:numFmt w:val="decimal"/>
        <w:lvlText w:val="%1."/>
        <w:lvlJc w:val="left"/>
      </w:lvl>
    </w:lvlOverride>
  </w:num>
  <w:num w:numId="20">
    <w:abstractNumId w:val="31"/>
  </w:num>
  <w:num w:numId="21">
    <w:abstractNumId w:val="21"/>
  </w:num>
  <w:num w:numId="22">
    <w:abstractNumId w:val="16"/>
  </w:num>
  <w:num w:numId="23">
    <w:abstractNumId w:val="14"/>
  </w:num>
  <w:num w:numId="24">
    <w:abstractNumId w:val="32"/>
  </w:num>
  <w:num w:numId="25">
    <w:abstractNumId w:val="13"/>
  </w:num>
  <w:num w:numId="26">
    <w:abstractNumId w:val="20"/>
  </w:num>
  <w:num w:numId="27">
    <w:abstractNumId w:val="18"/>
  </w:num>
  <w:num w:numId="28">
    <w:abstractNumId w:val="23"/>
  </w:num>
  <w:num w:numId="29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0FDC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1D1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0C50"/>
    <w:rsid w:val="005D41B4"/>
    <w:rsid w:val="005D622E"/>
    <w:rsid w:val="005E31B9"/>
    <w:rsid w:val="005E4AEF"/>
    <w:rsid w:val="005E7EDD"/>
    <w:rsid w:val="005F1433"/>
    <w:rsid w:val="005F1FB9"/>
    <w:rsid w:val="005F4E8C"/>
    <w:rsid w:val="005F5722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56BFA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1E74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3F05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53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810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6F82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1803F-E14C-46D9-BFBE-1D1E157B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1280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Moises Baron Sinisterra</cp:lastModifiedBy>
  <cp:revision>8</cp:revision>
  <cp:lastPrinted>2025-04-08T21:15:00Z</cp:lastPrinted>
  <dcterms:created xsi:type="dcterms:W3CDTF">2025-03-19T20:36:00Z</dcterms:created>
  <dcterms:modified xsi:type="dcterms:W3CDTF">2025-04-08T21:15:00Z</dcterms:modified>
</cp:coreProperties>
</file>